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2D7D5"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1BF70386" w14:textId="77777777">
        <w:tc>
          <w:tcPr>
            <w:tcW w:w="10419" w:type="dxa"/>
            <w:shd w:val="clear" w:color="auto" w:fill="auto"/>
          </w:tcPr>
          <w:p w14:paraId="564ECDEF"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662550B0" wp14:editId="40955863">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3F3593" w14:textId="77777777" w:rsidR="00472B25" w:rsidRDefault="00472B25" w:rsidP="005D2BD5">
            <w:pPr>
              <w:pStyle w:val="Pieddepage"/>
              <w:tabs>
                <w:tab w:val="clear" w:pos="4536"/>
                <w:tab w:val="clear" w:pos="9072"/>
              </w:tabs>
              <w:jc w:val="center"/>
            </w:pPr>
          </w:p>
        </w:tc>
      </w:tr>
    </w:tbl>
    <w:p w14:paraId="6E4EEB37"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90E5140" w14:textId="77777777">
        <w:tc>
          <w:tcPr>
            <w:tcW w:w="9288" w:type="dxa"/>
            <w:shd w:val="clear" w:color="auto" w:fill="66CCFF"/>
          </w:tcPr>
          <w:p w14:paraId="64A29E61"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4DA2E3C0"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7D0827E5"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3CEF72A7" w14:textId="77777777" w:rsidR="00472B25" w:rsidRDefault="00472B25">
            <w:pPr>
              <w:pStyle w:val="Titre8"/>
              <w:tabs>
                <w:tab w:val="num" w:pos="0"/>
                <w:tab w:val="right" w:pos="9639"/>
              </w:tabs>
              <w:spacing w:before="120" w:after="120"/>
            </w:pPr>
            <w:r>
              <w:rPr>
                <w:caps/>
                <w:sz w:val="28"/>
                <w:szCs w:val="28"/>
              </w:rPr>
              <w:t>DC2</w:t>
            </w:r>
          </w:p>
        </w:tc>
      </w:tr>
    </w:tbl>
    <w:p w14:paraId="454FE342" w14:textId="77777777" w:rsidR="00472B25" w:rsidRDefault="00472B25">
      <w:pPr>
        <w:jc w:val="both"/>
        <w:rPr>
          <w:rFonts w:ascii="Arial" w:hAnsi="Arial" w:cs="Arial"/>
        </w:rPr>
      </w:pPr>
    </w:p>
    <w:p w14:paraId="24CE411B"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17A47264"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1AC5280B"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189DECF0"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79D3326" w14:textId="77777777">
        <w:tc>
          <w:tcPr>
            <w:tcW w:w="10331" w:type="dxa"/>
            <w:shd w:val="clear" w:color="auto" w:fill="66CCFF"/>
          </w:tcPr>
          <w:p w14:paraId="7D977CD7"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24C01A23"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78B788AD" w14:textId="77777777" w:rsidR="00472B25" w:rsidRDefault="00472B25">
      <w:pPr>
        <w:rPr>
          <w:rFonts w:ascii="Arial" w:hAnsi="Arial" w:cs="Arial"/>
          <w:b/>
          <w:bCs/>
        </w:rPr>
      </w:pPr>
    </w:p>
    <w:p w14:paraId="34035E7E" w14:textId="3E1A6E30" w:rsidR="00472B25" w:rsidRPr="004A5E11" w:rsidRDefault="008715A8">
      <w:pPr>
        <w:rPr>
          <w:rFonts w:ascii="Arial" w:hAnsi="Arial" w:cs="Arial"/>
          <w:b/>
          <w:bCs/>
          <w:color w:val="002060"/>
        </w:rPr>
      </w:pPr>
      <w:r w:rsidRPr="004A5E11">
        <w:rPr>
          <w:rFonts w:ascii="Arial" w:hAnsi="Arial" w:cs="Arial"/>
          <w:b/>
          <w:bCs/>
          <w:color w:val="002060"/>
        </w:rPr>
        <w:t>Etablissement Français du Sang</w:t>
      </w:r>
    </w:p>
    <w:p w14:paraId="1701ED6C" w14:textId="22A905B1" w:rsidR="004A5E11" w:rsidRPr="004A5E11" w:rsidRDefault="004A5E11">
      <w:pPr>
        <w:rPr>
          <w:rFonts w:ascii="Arial" w:hAnsi="Arial" w:cs="Arial"/>
          <w:b/>
          <w:bCs/>
          <w:color w:val="002060"/>
        </w:rPr>
      </w:pPr>
      <w:r w:rsidRPr="004A5E11">
        <w:rPr>
          <w:rFonts w:ascii="Arial" w:hAnsi="Arial" w:cs="Arial"/>
          <w:b/>
          <w:bCs/>
          <w:color w:val="002060"/>
        </w:rPr>
        <w:t>20 avenue du stade de France</w:t>
      </w:r>
    </w:p>
    <w:p w14:paraId="396C062C" w14:textId="3997FAF9" w:rsidR="004A5E11" w:rsidRPr="004A5E11" w:rsidRDefault="004A5E11">
      <w:pPr>
        <w:rPr>
          <w:rFonts w:ascii="Arial" w:hAnsi="Arial" w:cs="Arial"/>
          <w:b/>
          <w:bCs/>
          <w:color w:val="002060"/>
        </w:rPr>
      </w:pPr>
      <w:r w:rsidRPr="004A5E11">
        <w:rPr>
          <w:rFonts w:ascii="Arial" w:hAnsi="Arial" w:cs="Arial"/>
          <w:b/>
          <w:bCs/>
          <w:color w:val="002060"/>
        </w:rPr>
        <w:t>93218 La Plaine Saint Denis Cedex</w:t>
      </w:r>
    </w:p>
    <w:p w14:paraId="004CD52E" w14:textId="77777777" w:rsidR="00472B25" w:rsidRDefault="00472B25">
      <w:pPr>
        <w:rPr>
          <w:rFonts w:ascii="Arial" w:hAnsi="Arial" w:cs="Arial"/>
          <w:b/>
          <w:bCs/>
        </w:rPr>
      </w:pPr>
    </w:p>
    <w:p w14:paraId="1E9AEB2D" w14:textId="77777777" w:rsidR="00472B25" w:rsidRDefault="00472B25">
      <w:pPr>
        <w:rPr>
          <w:rFonts w:ascii="Arial" w:hAnsi="Arial" w:cs="Arial"/>
          <w:b/>
          <w:bCs/>
        </w:rPr>
      </w:pPr>
    </w:p>
    <w:p w14:paraId="383CF04C"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DDAEACA" w14:textId="77777777">
        <w:tc>
          <w:tcPr>
            <w:tcW w:w="10331" w:type="dxa"/>
            <w:shd w:val="clear" w:color="auto" w:fill="66CCFF"/>
          </w:tcPr>
          <w:p w14:paraId="14DB5866"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126E27E5"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En cas d’allotissement, préciser également l’intitulé de la consultation.)</w:t>
      </w:r>
    </w:p>
    <w:p w14:paraId="26FD2DDF" w14:textId="77777777" w:rsidR="00472B25" w:rsidRDefault="00472B25">
      <w:pPr>
        <w:rPr>
          <w:rFonts w:ascii="Arial" w:hAnsi="Arial" w:cs="Arial"/>
          <w:bCs/>
        </w:rPr>
      </w:pPr>
    </w:p>
    <w:p w14:paraId="59D587E5" w14:textId="03F9E313" w:rsidR="00472B25" w:rsidRPr="004A5E11" w:rsidRDefault="004A5E11">
      <w:pPr>
        <w:rPr>
          <w:rFonts w:ascii="Arial" w:hAnsi="Arial" w:cs="Arial"/>
          <w:b/>
          <w:color w:val="002060"/>
        </w:rPr>
      </w:pPr>
      <w:r w:rsidRPr="004A5E11">
        <w:rPr>
          <w:rFonts w:ascii="Arial" w:hAnsi="Arial" w:cs="Arial"/>
          <w:b/>
          <w:color w:val="002060"/>
        </w:rPr>
        <w:t>Fourniture de prestations intellectuelles de type Assistance à la Maîtrise d’Ouvrage (AMOA) sur les projets liés aux systèmes d’information de l’EFS</w:t>
      </w:r>
    </w:p>
    <w:p w14:paraId="6FCB4BC2" w14:textId="77777777" w:rsidR="00472B25" w:rsidRDefault="00472B25">
      <w:pPr>
        <w:rPr>
          <w:rFonts w:ascii="Arial" w:hAnsi="Arial" w:cs="Arial"/>
          <w:bCs/>
        </w:rPr>
      </w:pPr>
    </w:p>
    <w:p w14:paraId="65263D12" w14:textId="77777777" w:rsidR="00472B25" w:rsidRDefault="00472B25">
      <w:pPr>
        <w:jc w:val="both"/>
        <w:rPr>
          <w:rFonts w:ascii="Arial" w:hAnsi="Arial" w:cs="Arial"/>
          <w:bCs/>
        </w:rPr>
      </w:pPr>
    </w:p>
    <w:p w14:paraId="0701D574"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F2C9C3D" w14:textId="77777777">
        <w:tc>
          <w:tcPr>
            <w:tcW w:w="10331" w:type="dxa"/>
            <w:shd w:val="clear" w:color="auto" w:fill="66CCFF"/>
          </w:tcPr>
          <w:p w14:paraId="6C66648E"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5D72A55A" w14:textId="77777777" w:rsidR="00472B25" w:rsidRDefault="00472B25">
      <w:pPr>
        <w:pStyle w:val="Titre9"/>
        <w:numPr>
          <w:ilvl w:val="0"/>
          <w:numId w:val="0"/>
        </w:numPr>
        <w:rPr>
          <w:i w:val="0"/>
          <w:sz w:val="20"/>
        </w:rPr>
      </w:pPr>
    </w:p>
    <w:p w14:paraId="123E5BB1"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7D5061A6" w14:textId="77777777" w:rsidR="00472B25" w:rsidRDefault="00472B25">
      <w:pPr>
        <w:pStyle w:val="Titre9"/>
        <w:tabs>
          <w:tab w:val="num" w:pos="0"/>
        </w:tabs>
        <w:ind w:left="0"/>
        <w:jc w:val="both"/>
        <w:rPr>
          <w:i w:val="0"/>
          <w:iCs w:val="0"/>
          <w:sz w:val="20"/>
          <w:szCs w:val="20"/>
        </w:rPr>
      </w:pPr>
    </w:p>
    <w:p w14:paraId="0FBF2108"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3262EFF9" w14:textId="77777777" w:rsidR="00472B25" w:rsidRDefault="00472B25">
      <w:pPr>
        <w:jc w:val="both"/>
        <w:rPr>
          <w:rFonts w:ascii="Arial" w:hAnsi="Arial" w:cs="Arial"/>
          <w:b/>
          <w:bCs/>
        </w:rPr>
      </w:pPr>
    </w:p>
    <w:p w14:paraId="189CE28D" w14:textId="77777777" w:rsidR="00472B25" w:rsidRDefault="00472B25">
      <w:pPr>
        <w:jc w:val="both"/>
        <w:rPr>
          <w:rFonts w:ascii="Arial" w:hAnsi="Arial" w:cs="Arial"/>
          <w:b/>
          <w:bCs/>
        </w:rPr>
      </w:pPr>
    </w:p>
    <w:p w14:paraId="55ABEC73" w14:textId="77777777" w:rsidR="00472B25" w:rsidRDefault="00472B25">
      <w:pPr>
        <w:jc w:val="both"/>
        <w:rPr>
          <w:rFonts w:ascii="Arial" w:hAnsi="Arial" w:cs="Arial"/>
          <w:b/>
          <w:bCs/>
        </w:rPr>
      </w:pPr>
    </w:p>
    <w:p w14:paraId="3F9ADE94" w14:textId="77777777" w:rsidR="00472B25" w:rsidRDefault="00472B25">
      <w:pPr>
        <w:jc w:val="both"/>
        <w:rPr>
          <w:rFonts w:ascii="Arial" w:hAnsi="Arial" w:cs="Arial"/>
          <w:b/>
          <w:bCs/>
        </w:rPr>
      </w:pPr>
    </w:p>
    <w:p w14:paraId="3359B5B3" w14:textId="77777777" w:rsidR="00472B25" w:rsidRDefault="00472B25">
      <w:pPr>
        <w:jc w:val="both"/>
        <w:rPr>
          <w:rFonts w:ascii="Arial" w:hAnsi="Arial" w:cs="Arial"/>
          <w:b/>
          <w:bCs/>
        </w:rPr>
      </w:pPr>
    </w:p>
    <w:p w14:paraId="139C5704"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6FC2F6C3" w14:textId="77777777" w:rsidR="00472B25" w:rsidRDefault="00472B25">
      <w:pPr>
        <w:jc w:val="both"/>
        <w:rPr>
          <w:rFonts w:ascii="Arial" w:hAnsi="Arial" w:cs="Arial"/>
          <w:b/>
          <w:bCs/>
        </w:rPr>
      </w:pPr>
    </w:p>
    <w:p w14:paraId="25818D87" w14:textId="77777777" w:rsidR="00472B25" w:rsidRDefault="00472B25">
      <w:pPr>
        <w:jc w:val="both"/>
        <w:rPr>
          <w:rFonts w:ascii="Arial" w:hAnsi="Arial" w:cs="Arial"/>
          <w:b/>
          <w:bCs/>
        </w:rPr>
      </w:pPr>
    </w:p>
    <w:p w14:paraId="761F4317" w14:textId="77777777" w:rsidR="00472B25" w:rsidRDefault="00472B25">
      <w:pPr>
        <w:jc w:val="both"/>
        <w:rPr>
          <w:rFonts w:ascii="Arial" w:hAnsi="Arial" w:cs="Arial"/>
          <w:b/>
          <w:bCs/>
        </w:rPr>
      </w:pPr>
    </w:p>
    <w:p w14:paraId="285DBB66" w14:textId="77777777" w:rsidR="00472B25" w:rsidRDefault="00472B25">
      <w:pPr>
        <w:jc w:val="both"/>
        <w:rPr>
          <w:rFonts w:ascii="Arial" w:hAnsi="Arial" w:cs="Arial"/>
          <w:b/>
          <w:bCs/>
        </w:rPr>
      </w:pPr>
    </w:p>
    <w:p w14:paraId="2EEAFD37" w14:textId="77777777" w:rsidR="00472B25" w:rsidRDefault="00472B25">
      <w:pPr>
        <w:jc w:val="both"/>
        <w:rPr>
          <w:rFonts w:ascii="Arial" w:hAnsi="Arial" w:cs="Arial"/>
          <w:bCs/>
        </w:rPr>
      </w:pPr>
    </w:p>
    <w:p w14:paraId="0800F390" w14:textId="77777777" w:rsidR="00472B25" w:rsidRDefault="00472B25">
      <w:pPr>
        <w:jc w:val="both"/>
        <w:rPr>
          <w:rFonts w:ascii="Arial" w:hAnsi="Arial" w:cs="Arial"/>
          <w:bCs/>
        </w:rPr>
      </w:pPr>
    </w:p>
    <w:p w14:paraId="278C80DA"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5438051C"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0428DBD1"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766F7D3D" w14:textId="77777777" w:rsidTr="00D63EF7">
        <w:trPr>
          <w:gridAfter w:val="1"/>
          <w:wAfter w:w="10" w:type="dxa"/>
          <w:trHeight w:val="296"/>
        </w:trPr>
        <w:tc>
          <w:tcPr>
            <w:tcW w:w="8506" w:type="dxa"/>
            <w:gridSpan w:val="2"/>
            <w:shd w:val="clear" w:color="auto" w:fill="auto"/>
            <w:vAlign w:val="center"/>
          </w:tcPr>
          <w:p w14:paraId="2E858FD5"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54EBACFA"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7057E169" w14:textId="77777777" w:rsidR="00472B25" w:rsidRDefault="00472B25">
            <w:pPr>
              <w:snapToGrid w:val="0"/>
              <w:jc w:val="center"/>
              <w:rPr>
                <w:rFonts w:ascii="Arial" w:hAnsi="Arial" w:cs="Arial"/>
                <w:b/>
                <w:bCs/>
              </w:rPr>
            </w:pPr>
          </w:p>
        </w:tc>
      </w:tr>
      <w:tr w:rsidR="00261FC1" w14:paraId="287D47F7"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2E24965B" w14:textId="77777777" w:rsidR="00261FC1" w:rsidRDefault="00261FC1">
            <w:pPr>
              <w:pStyle w:val="fcase1ertab"/>
              <w:snapToGrid w:val="0"/>
              <w:rPr>
                <w:rFonts w:ascii="Arial" w:hAnsi="Arial" w:cs="Arial"/>
                <w:b/>
                <w:bCs/>
              </w:rPr>
            </w:pPr>
          </w:p>
          <w:p w14:paraId="4CA8EB03"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A5E11">
              <w:fldChar w:fldCharType="separate"/>
            </w:r>
            <w:r>
              <w:fldChar w:fldCharType="end"/>
            </w:r>
            <w:r>
              <w:rPr>
                <w:rFonts w:ascii="Arial" w:hAnsi="Arial" w:cs="Arial"/>
                <w:bCs/>
              </w:rPr>
              <w:t xml:space="preserve"> </w:t>
            </w:r>
            <w:r>
              <w:rPr>
                <w:rFonts w:ascii="Arial" w:hAnsi="Arial" w:cs="Arial"/>
              </w:rPr>
              <w:t>Entreprise adaptée</w:t>
            </w:r>
          </w:p>
          <w:p w14:paraId="074CB6A6"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4A5E11">
              <w:fldChar w:fldCharType="begin"/>
            </w:r>
            <w:r w:rsidR="004A5E11">
              <w:instrText xml:space="preserve"> HYPERLINK "https://www.legifrance.gouv.fr/affichCodeArticle.do?cidTexte=LEGITEXT000006072050&amp;idArticle=LEGIARTI000006903712&amp;dateTexte=&amp;categorieLien=cid" </w:instrText>
            </w:r>
            <w:r w:rsidR="004A5E11">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4A5E11">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2507A8A4"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1DD671B" w14:textId="77777777" w:rsidR="00261FC1" w:rsidRDefault="00261FC1">
            <w:pPr>
              <w:snapToGrid w:val="0"/>
              <w:ind w:left="170" w:right="170"/>
              <w:jc w:val="both"/>
              <w:rPr>
                <w:rFonts w:ascii="Arial" w:hAnsi="Arial" w:cs="Arial"/>
                <w:sz w:val="16"/>
                <w:szCs w:val="16"/>
              </w:rPr>
            </w:pPr>
          </w:p>
          <w:p w14:paraId="15C9543F"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7B1BBC4" w14:textId="77777777" w:rsidR="00261FC1" w:rsidRDefault="00261FC1">
            <w:pPr>
              <w:snapToGrid w:val="0"/>
              <w:jc w:val="both"/>
              <w:rPr>
                <w:rFonts w:ascii="Arial" w:hAnsi="Arial" w:cs="Arial"/>
                <w:b/>
                <w:bCs/>
              </w:rPr>
            </w:pPr>
          </w:p>
        </w:tc>
      </w:tr>
      <w:tr w:rsidR="00261FC1" w14:paraId="49F3A138"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93E8893" w14:textId="77777777" w:rsidR="00261FC1" w:rsidRDefault="00261FC1">
            <w:pPr>
              <w:pStyle w:val="fcase1ertab"/>
              <w:snapToGrid w:val="0"/>
              <w:rPr>
                <w:rFonts w:ascii="Arial" w:hAnsi="Arial" w:cs="Arial"/>
                <w:b/>
                <w:bCs/>
              </w:rPr>
            </w:pPr>
          </w:p>
          <w:p w14:paraId="1F0A51EF"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A5E11">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69F61231"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2024CFDF" w14:textId="77777777" w:rsidR="00261FC1" w:rsidRDefault="00261FC1">
            <w:pPr>
              <w:snapToGrid w:val="0"/>
              <w:ind w:left="170" w:right="170"/>
              <w:jc w:val="both"/>
              <w:rPr>
                <w:rFonts w:ascii="Arial" w:hAnsi="Arial" w:cs="Arial"/>
                <w:b/>
                <w:bCs/>
                <w:sz w:val="16"/>
                <w:szCs w:val="16"/>
              </w:rPr>
            </w:pPr>
          </w:p>
          <w:p w14:paraId="3F477155"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32D3A31F"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7C259C8C" w14:textId="77777777" w:rsidR="00261FC1" w:rsidRDefault="00261FC1">
            <w:pPr>
              <w:snapToGrid w:val="0"/>
              <w:jc w:val="both"/>
              <w:rPr>
                <w:rFonts w:ascii="Arial" w:hAnsi="Arial" w:cs="Arial"/>
                <w:b/>
                <w:bCs/>
              </w:rPr>
            </w:pPr>
          </w:p>
        </w:tc>
      </w:tr>
      <w:tr w:rsidR="00261FC1" w14:paraId="50401497"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27CACA6" w14:textId="77777777" w:rsidR="00261FC1" w:rsidRDefault="00261FC1" w:rsidP="00224E9C">
            <w:pPr>
              <w:pStyle w:val="fcase1ertab"/>
              <w:snapToGrid w:val="0"/>
              <w:rPr>
                <w:rFonts w:ascii="Arial" w:hAnsi="Arial" w:cs="Arial"/>
                <w:b/>
                <w:bCs/>
                <w:sz w:val="18"/>
                <w:szCs w:val="18"/>
              </w:rPr>
            </w:pPr>
          </w:p>
          <w:p w14:paraId="23F824D6"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A5E11">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1A9F8FE"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70C1D42E" w14:textId="77777777" w:rsidR="00261FC1" w:rsidRDefault="00261FC1" w:rsidP="00224E9C">
            <w:pPr>
              <w:snapToGrid w:val="0"/>
              <w:ind w:left="170" w:right="170"/>
              <w:jc w:val="both"/>
              <w:rPr>
                <w:rFonts w:ascii="Arial" w:hAnsi="Arial" w:cs="Arial"/>
                <w:b/>
                <w:bCs/>
                <w:sz w:val="16"/>
                <w:szCs w:val="16"/>
              </w:rPr>
            </w:pPr>
          </w:p>
          <w:p w14:paraId="56F5D37C" w14:textId="77777777" w:rsidR="00261FC1" w:rsidRDefault="00261FC1" w:rsidP="00224E9C">
            <w:pPr>
              <w:snapToGrid w:val="0"/>
              <w:ind w:left="170" w:right="170"/>
              <w:jc w:val="both"/>
              <w:rPr>
                <w:rFonts w:ascii="Arial" w:hAnsi="Arial" w:cs="Arial"/>
                <w:b/>
                <w:bCs/>
                <w:sz w:val="16"/>
                <w:szCs w:val="16"/>
              </w:rPr>
            </w:pPr>
          </w:p>
          <w:p w14:paraId="2FBF1B48" w14:textId="77777777" w:rsidR="00261FC1" w:rsidRDefault="00261FC1" w:rsidP="00224E9C">
            <w:pPr>
              <w:snapToGrid w:val="0"/>
              <w:ind w:left="170" w:right="170"/>
              <w:jc w:val="both"/>
              <w:rPr>
                <w:rFonts w:ascii="Arial" w:hAnsi="Arial" w:cs="Arial"/>
                <w:b/>
                <w:bCs/>
                <w:sz w:val="16"/>
                <w:szCs w:val="16"/>
              </w:rPr>
            </w:pPr>
          </w:p>
          <w:p w14:paraId="51866DD3" w14:textId="77777777" w:rsidR="00261FC1" w:rsidRDefault="00261FC1" w:rsidP="00224E9C">
            <w:pPr>
              <w:snapToGrid w:val="0"/>
              <w:ind w:left="170" w:right="170"/>
              <w:jc w:val="both"/>
              <w:rPr>
                <w:rFonts w:ascii="Arial" w:hAnsi="Arial" w:cs="Arial"/>
                <w:b/>
                <w:bCs/>
                <w:sz w:val="16"/>
                <w:szCs w:val="16"/>
              </w:rPr>
            </w:pPr>
          </w:p>
          <w:p w14:paraId="2D301B3C"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29918FA2" w14:textId="77777777" w:rsidR="00261FC1" w:rsidRDefault="00261FC1" w:rsidP="00224E9C">
            <w:pPr>
              <w:snapToGrid w:val="0"/>
              <w:jc w:val="both"/>
              <w:rPr>
                <w:rFonts w:ascii="Arial" w:hAnsi="Arial" w:cs="Arial"/>
                <w:b/>
                <w:bCs/>
              </w:rPr>
            </w:pPr>
          </w:p>
        </w:tc>
      </w:tr>
      <w:tr w:rsidR="00261FC1" w14:paraId="2B68DDB6"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562BD6C" w14:textId="77777777" w:rsidR="00261FC1" w:rsidRDefault="00261FC1">
            <w:pPr>
              <w:pStyle w:val="fcase1ertab"/>
              <w:snapToGrid w:val="0"/>
              <w:rPr>
                <w:rFonts w:ascii="Arial" w:hAnsi="Arial" w:cs="Arial"/>
                <w:b/>
                <w:bCs/>
                <w:sz w:val="18"/>
                <w:szCs w:val="18"/>
              </w:rPr>
            </w:pPr>
          </w:p>
          <w:p w14:paraId="7809A688"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4A5E11">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2546A87E"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22BAB1A2" w14:textId="77777777" w:rsidR="00261FC1" w:rsidRDefault="00261FC1">
            <w:pPr>
              <w:snapToGrid w:val="0"/>
              <w:ind w:left="170" w:right="170"/>
              <w:jc w:val="both"/>
              <w:rPr>
                <w:rFonts w:ascii="Arial" w:hAnsi="Arial" w:cs="Arial"/>
                <w:b/>
                <w:bCs/>
                <w:sz w:val="16"/>
                <w:szCs w:val="16"/>
              </w:rPr>
            </w:pPr>
          </w:p>
          <w:p w14:paraId="6F3D4EBE" w14:textId="77777777" w:rsidR="00261FC1" w:rsidRDefault="00261FC1">
            <w:pPr>
              <w:snapToGrid w:val="0"/>
              <w:ind w:left="170" w:right="170"/>
              <w:jc w:val="both"/>
              <w:rPr>
                <w:rFonts w:ascii="Arial" w:hAnsi="Arial" w:cs="Arial"/>
                <w:b/>
                <w:bCs/>
                <w:sz w:val="16"/>
                <w:szCs w:val="16"/>
              </w:rPr>
            </w:pPr>
          </w:p>
          <w:p w14:paraId="1E02C663" w14:textId="77777777" w:rsidR="00261FC1" w:rsidRDefault="00261FC1">
            <w:pPr>
              <w:snapToGrid w:val="0"/>
              <w:ind w:left="170" w:right="170"/>
              <w:jc w:val="both"/>
              <w:rPr>
                <w:rFonts w:ascii="Arial" w:hAnsi="Arial" w:cs="Arial"/>
                <w:b/>
                <w:bCs/>
                <w:sz w:val="16"/>
                <w:szCs w:val="16"/>
              </w:rPr>
            </w:pPr>
          </w:p>
          <w:p w14:paraId="6B818513" w14:textId="77777777" w:rsidR="00261FC1" w:rsidRDefault="00261FC1">
            <w:pPr>
              <w:snapToGrid w:val="0"/>
              <w:ind w:left="170" w:right="170"/>
              <w:jc w:val="both"/>
              <w:rPr>
                <w:rFonts w:ascii="Arial" w:hAnsi="Arial" w:cs="Arial"/>
                <w:b/>
                <w:bCs/>
                <w:sz w:val="16"/>
                <w:szCs w:val="16"/>
              </w:rPr>
            </w:pPr>
          </w:p>
          <w:p w14:paraId="62DB242F"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0C0809B3" w14:textId="77777777" w:rsidR="00261FC1" w:rsidRDefault="00261FC1">
            <w:pPr>
              <w:snapToGrid w:val="0"/>
              <w:jc w:val="both"/>
              <w:rPr>
                <w:rFonts w:ascii="Arial" w:hAnsi="Arial" w:cs="Arial"/>
                <w:b/>
                <w:bCs/>
              </w:rPr>
            </w:pPr>
          </w:p>
        </w:tc>
      </w:tr>
      <w:tr w:rsidR="00E83C20" w14:paraId="75EC380D"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10E661B" w14:textId="77777777" w:rsidR="00E83C20" w:rsidRDefault="00E83C20" w:rsidP="00D4627D">
            <w:pPr>
              <w:pStyle w:val="fcase1ertab"/>
              <w:snapToGrid w:val="0"/>
              <w:rPr>
                <w:rFonts w:ascii="Arial" w:hAnsi="Arial" w:cs="Arial"/>
                <w:b/>
                <w:bCs/>
                <w:sz w:val="18"/>
                <w:szCs w:val="18"/>
              </w:rPr>
            </w:pPr>
          </w:p>
          <w:p w14:paraId="50701597"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4A5E11">
              <w:rPr>
                <w:rFonts w:ascii="Arial" w:hAnsi="Arial" w:cs="Arial"/>
              </w:rPr>
            </w:r>
            <w:r w:rsidR="004A5E11">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76F91E64"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E0FC8AE" w14:textId="77777777" w:rsidR="00E83C20" w:rsidRDefault="00E83C20" w:rsidP="00D4627D">
            <w:pPr>
              <w:snapToGrid w:val="0"/>
              <w:ind w:left="170" w:right="170"/>
              <w:jc w:val="both"/>
              <w:rPr>
                <w:rFonts w:ascii="Arial" w:hAnsi="Arial" w:cs="Arial"/>
                <w:b/>
                <w:bCs/>
                <w:sz w:val="16"/>
                <w:szCs w:val="16"/>
              </w:rPr>
            </w:pPr>
          </w:p>
          <w:p w14:paraId="4E9299D8"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6924DD1E" w14:textId="77777777" w:rsidR="00E83C20" w:rsidRDefault="00E83C20" w:rsidP="00D4627D">
            <w:pPr>
              <w:snapToGrid w:val="0"/>
              <w:ind w:left="170" w:right="170"/>
              <w:jc w:val="both"/>
              <w:rPr>
                <w:rFonts w:ascii="Arial" w:hAnsi="Arial" w:cs="Arial"/>
                <w:b/>
                <w:bCs/>
                <w:sz w:val="16"/>
                <w:szCs w:val="16"/>
              </w:rPr>
            </w:pPr>
          </w:p>
          <w:p w14:paraId="4643A615" w14:textId="77777777" w:rsidR="00E83C20" w:rsidRDefault="00E83C20" w:rsidP="00D4627D">
            <w:pPr>
              <w:snapToGrid w:val="0"/>
              <w:ind w:left="170" w:right="170"/>
              <w:jc w:val="both"/>
              <w:rPr>
                <w:rFonts w:ascii="Arial" w:hAnsi="Arial" w:cs="Arial"/>
                <w:b/>
                <w:bCs/>
                <w:sz w:val="16"/>
                <w:szCs w:val="16"/>
              </w:rPr>
            </w:pPr>
          </w:p>
          <w:p w14:paraId="2C4759D5"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84E10ED" w14:textId="77777777" w:rsidR="00E83C20" w:rsidRDefault="00E83C20" w:rsidP="00D4627D">
            <w:pPr>
              <w:snapToGrid w:val="0"/>
              <w:jc w:val="both"/>
              <w:rPr>
                <w:rFonts w:ascii="Arial" w:hAnsi="Arial" w:cs="Arial"/>
                <w:b/>
                <w:bCs/>
              </w:rPr>
            </w:pPr>
          </w:p>
        </w:tc>
      </w:tr>
    </w:tbl>
    <w:p w14:paraId="022F3068" w14:textId="77777777" w:rsidR="00261FC1" w:rsidRDefault="00261FC1" w:rsidP="00D21AD8">
      <w:pPr>
        <w:tabs>
          <w:tab w:val="left" w:pos="-142"/>
          <w:tab w:val="left" w:pos="4111"/>
        </w:tabs>
        <w:rPr>
          <w:rFonts w:ascii="Arial" w:hAnsi="Arial" w:cs="Arial"/>
          <w:b/>
          <w:bCs/>
          <w:sz w:val="22"/>
          <w:szCs w:val="22"/>
        </w:rPr>
      </w:pPr>
    </w:p>
    <w:p w14:paraId="6760A5A0"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0FB97359" w14:textId="77777777" w:rsidTr="005C765E">
        <w:tc>
          <w:tcPr>
            <w:tcW w:w="10344" w:type="dxa"/>
            <w:shd w:val="clear" w:color="auto" w:fill="66CCFF"/>
          </w:tcPr>
          <w:p w14:paraId="01BECC8A"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588ACD10" w14:textId="77777777" w:rsidR="00D21AD8" w:rsidRDefault="00D21AD8" w:rsidP="00D21AD8">
      <w:pPr>
        <w:tabs>
          <w:tab w:val="left" w:pos="-142"/>
          <w:tab w:val="left" w:pos="4111"/>
        </w:tabs>
        <w:rPr>
          <w:rFonts w:ascii="Arial" w:hAnsi="Arial" w:cs="Arial"/>
          <w:b/>
          <w:bCs/>
          <w:sz w:val="22"/>
          <w:szCs w:val="22"/>
        </w:rPr>
      </w:pPr>
    </w:p>
    <w:p w14:paraId="5FE9C457"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261E1C2B"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C2B59F0"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6262E7E"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1D27D9B" w14:textId="77777777" w:rsidR="002611DA" w:rsidRDefault="002611DA">
      <w:pPr>
        <w:suppressAutoHyphens w:val="0"/>
        <w:rPr>
          <w:rFonts w:ascii="Arial" w:hAnsi="Arial" w:cs="Arial"/>
        </w:rPr>
      </w:pPr>
      <w:r>
        <w:rPr>
          <w:rFonts w:ascii="Arial" w:hAnsi="Arial" w:cs="Arial"/>
        </w:rPr>
        <w:br w:type="page"/>
      </w:r>
    </w:p>
    <w:p w14:paraId="53295104"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28253C1C" w14:textId="77777777" w:rsidTr="00261FC1">
        <w:tc>
          <w:tcPr>
            <w:tcW w:w="10331" w:type="dxa"/>
            <w:shd w:val="clear" w:color="auto" w:fill="66CCFF"/>
          </w:tcPr>
          <w:p w14:paraId="7315D8A6"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377FD5EA"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E3E4062"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7538C94A"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1E8F05FC"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FE54FD0"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B33D267" w14:textId="77777777" w:rsidR="00C56C9E" w:rsidRDefault="00C56C9E">
      <w:pPr>
        <w:pStyle w:val="En-tte"/>
        <w:tabs>
          <w:tab w:val="clear" w:pos="4536"/>
          <w:tab w:val="clear" w:pos="9072"/>
          <w:tab w:val="left" w:pos="0"/>
          <w:tab w:val="left" w:pos="2160"/>
        </w:tabs>
        <w:rPr>
          <w:rFonts w:ascii="Arial" w:hAnsi="Arial" w:cs="Arial"/>
          <w:b/>
          <w:bCs/>
        </w:rPr>
      </w:pPr>
    </w:p>
    <w:p w14:paraId="1E1B8C5E"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21E4A88C"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1FEFB7B"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C22D7C0"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FBBD93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2489AFA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123B5B7"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278C6DA"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0E027AE6"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10317B89" w14:textId="77777777" w:rsidR="00472B25" w:rsidRDefault="00472B25">
            <w:pPr>
              <w:tabs>
                <w:tab w:val="left" w:pos="864"/>
              </w:tabs>
              <w:snapToGrid w:val="0"/>
              <w:spacing w:before="120" w:after="120"/>
              <w:rPr>
                <w:rFonts w:ascii="Arial" w:hAnsi="Arial" w:cs="Arial"/>
                <w:sz w:val="16"/>
                <w:szCs w:val="16"/>
              </w:rPr>
            </w:pPr>
          </w:p>
          <w:p w14:paraId="555CF02A"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9765A57"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7C74A8B3" w14:textId="77777777" w:rsidR="00472B25" w:rsidRDefault="00472B25">
            <w:pPr>
              <w:tabs>
                <w:tab w:val="left" w:pos="864"/>
              </w:tabs>
              <w:snapToGrid w:val="0"/>
              <w:spacing w:before="120" w:after="120"/>
              <w:jc w:val="right"/>
              <w:rPr>
                <w:rFonts w:ascii="Arial" w:hAnsi="Arial" w:cs="Arial"/>
                <w:sz w:val="16"/>
                <w:szCs w:val="16"/>
              </w:rPr>
            </w:pPr>
          </w:p>
        </w:tc>
      </w:tr>
      <w:tr w:rsidR="00472B25" w14:paraId="59E4F071" w14:textId="77777777">
        <w:trPr>
          <w:trHeight w:val="737"/>
        </w:trPr>
        <w:tc>
          <w:tcPr>
            <w:tcW w:w="2566" w:type="dxa"/>
            <w:tcBorders>
              <w:left w:val="single" w:sz="8" w:space="0" w:color="000000"/>
              <w:bottom w:val="single" w:sz="8" w:space="0" w:color="000000"/>
            </w:tcBorders>
            <w:shd w:val="clear" w:color="auto" w:fill="auto"/>
          </w:tcPr>
          <w:p w14:paraId="0E715B5C"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2DCA9ACF" w14:textId="77777777" w:rsidR="00472B25" w:rsidRDefault="00472B25">
            <w:pPr>
              <w:tabs>
                <w:tab w:val="left" w:pos="864"/>
              </w:tabs>
              <w:snapToGrid w:val="0"/>
              <w:spacing w:before="120" w:after="120"/>
              <w:rPr>
                <w:rFonts w:ascii="Arial" w:hAnsi="Arial" w:cs="Arial"/>
                <w:sz w:val="16"/>
                <w:szCs w:val="16"/>
              </w:rPr>
            </w:pPr>
          </w:p>
          <w:p w14:paraId="50A1CE7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A7B82B3" w14:textId="77777777" w:rsidR="00472B25" w:rsidRDefault="00472B25">
            <w:pPr>
              <w:tabs>
                <w:tab w:val="left" w:pos="864"/>
              </w:tabs>
              <w:snapToGrid w:val="0"/>
              <w:spacing w:before="120" w:after="120"/>
              <w:jc w:val="right"/>
              <w:rPr>
                <w:rFonts w:ascii="Arial" w:hAnsi="Arial" w:cs="Arial"/>
                <w:sz w:val="16"/>
                <w:szCs w:val="16"/>
              </w:rPr>
            </w:pPr>
          </w:p>
          <w:p w14:paraId="1F51FF72"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7C179E7" w14:textId="77777777" w:rsidR="00472B25" w:rsidRDefault="00472B25">
            <w:pPr>
              <w:tabs>
                <w:tab w:val="left" w:pos="864"/>
              </w:tabs>
              <w:snapToGrid w:val="0"/>
              <w:spacing w:before="120" w:after="120"/>
              <w:jc w:val="right"/>
              <w:rPr>
                <w:rFonts w:ascii="Arial" w:hAnsi="Arial" w:cs="Arial"/>
                <w:sz w:val="16"/>
                <w:szCs w:val="16"/>
              </w:rPr>
            </w:pPr>
          </w:p>
          <w:p w14:paraId="446E635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EE90CF9" w14:textId="77777777" w:rsidR="00472B25" w:rsidRDefault="00472B25">
      <w:pPr>
        <w:tabs>
          <w:tab w:val="left" w:pos="864"/>
        </w:tabs>
        <w:jc w:val="both"/>
        <w:rPr>
          <w:rFonts w:ascii="Arial" w:hAnsi="Arial" w:cs="Arial"/>
        </w:rPr>
      </w:pPr>
    </w:p>
    <w:p w14:paraId="0DA371D8" w14:textId="77777777" w:rsidR="00E657EE" w:rsidRDefault="00E657EE">
      <w:pPr>
        <w:tabs>
          <w:tab w:val="left" w:pos="864"/>
        </w:tabs>
        <w:jc w:val="both"/>
        <w:rPr>
          <w:rFonts w:ascii="Arial" w:hAnsi="Arial" w:cs="Arial"/>
        </w:rPr>
      </w:pPr>
    </w:p>
    <w:p w14:paraId="52532696"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5AFC2E65"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178CB3BB"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4A5E11">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4A5E11">
        <w:fldChar w:fldCharType="separate"/>
      </w:r>
      <w:r>
        <w:fldChar w:fldCharType="end"/>
      </w:r>
      <w:r>
        <w:t xml:space="preserve">  </w:t>
      </w:r>
    </w:p>
    <w:p w14:paraId="0BD7DB03"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72F9BFE7"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5143DA2" w14:textId="77777777" w:rsidTr="00224E9C">
        <w:tc>
          <w:tcPr>
            <w:tcW w:w="10331" w:type="dxa"/>
            <w:shd w:val="clear" w:color="auto" w:fill="66CCFF"/>
          </w:tcPr>
          <w:p w14:paraId="7243FB7F"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648D4B7D"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1B95D9DF"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5ED40339"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68C78ED"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607E00E"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072B6FA0"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28660E3D" w14:textId="77777777" w:rsidR="00614607" w:rsidRDefault="00614607">
      <w:pPr>
        <w:pStyle w:val="En-tte"/>
        <w:tabs>
          <w:tab w:val="clear" w:pos="4536"/>
          <w:tab w:val="clear" w:pos="9072"/>
          <w:tab w:val="left" w:pos="864"/>
        </w:tabs>
        <w:rPr>
          <w:rFonts w:ascii="Arial" w:hAnsi="Arial" w:cs="Arial"/>
        </w:rPr>
      </w:pPr>
    </w:p>
    <w:p w14:paraId="6E3D0E14"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FD29396" w14:textId="77777777">
        <w:tc>
          <w:tcPr>
            <w:tcW w:w="10331" w:type="dxa"/>
            <w:shd w:val="clear" w:color="auto" w:fill="66CCFF"/>
          </w:tcPr>
          <w:p w14:paraId="3751FFE4"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2C74BF74"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15E19671" w14:textId="77777777" w:rsidR="00472B25" w:rsidRDefault="00472B25">
      <w:pPr>
        <w:tabs>
          <w:tab w:val="left" w:pos="576"/>
        </w:tabs>
        <w:rPr>
          <w:rFonts w:ascii="Arial" w:hAnsi="Arial" w:cs="Arial"/>
          <w:iCs/>
        </w:rPr>
      </w:pPr>
    </w:p>
    <w:p w14:paraId="0A55239A"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7F438769"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5CAEB763" w14:textId="77777777" w:rsidR="00472B25" w:rsidRDefault="00472B25">
      <w:pPr>
        <w:pStyle w:val="En-tte"/>
        <w:tabs>
          <w:tab w:val="clear" w:pos="4536"/>
          <w:tab w:val="clear" w:pos="9072"/>
          <w:tab w:val="left" w:pos="864"/>
        </w:tabs>
        <w:rPr>
          <w:rFonts w:ascii="Arial" w:hAnsi="Arial" w:cs="Arial"/>
        </w:rPr>
      </w:pPr>
    </w:p>
    <w:p w14:paraId="35BE2EB3" w14:textId="77777777" w:rsidR="006A5F71" w:rsidRDefault="006A5F71">
      <w:pPr>
        <w:pStyle w:val="En-tte"/>
        <w:tabs>
          <w:tab w:val="clear" w:pos="4536"/>
          <w:tab w:val="clear" w:pos="9072"/>
          <w:tab w:val="left" w:pos="864"/>
        </w:tabs>
        <w:rPr>
          <w:rFonts w:ascii="Arial" w:hAnsi="Arial" w:cs="Arial"/>
        </w:rPr>
      </w:pPr>
    </w:p>
    <w:p w14:paraId="5C126BC8" w14:textId="77777777" w:rsidR="002611DA" w:rsidRDefault="002611DA">
      <w:pPr>
        <w:suppressAutoHyphens w:val="0"/>
        <w:rPr>
          <w:rFonts w:ascii="Arial" w:hAnsi="Arial" w:cs="Arial"/>
        </w:rPr>
      </w:pPr>
      <w:r>
        <w:rPr>
          <w:rFonts w:ascii="Arial" w:hAnsi="Arial" w:cs="Arial"/>
        </w:rPr>
        <w:br w:type="page"/>
      </w:r>
    </w:p>
    <w:p w14:paraId="49BDC0EE"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D39E210" w14:textId="77777777">
        <w:tc>
          <w:tcPr>
            <w:tcW w:w="10331" w:type="dxa"/>
            <w:shd w:val="clear" w:color="auto" w:fill="66CCFF"/>
          </w:tcPr>
          <w:p w14:paraId="0F9F4C2C"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60A274D9" w14:textId="77777777" w:rsidR="00472B25" w:rsidRDefault="00472B25">
      <w:pPr>
        <w:tabs>
          <w:tab w:val="left" w:pos="426"/>
        </w:tabs>
        <w:jc w:val="both"/>
        <w:rPr>
          <w:rFonts w:ascii="Arial" w:hAnsi="Arial" w:cs="Arial"/>
          <w:spacing w:val="-10"/>
        </w:rPr>
      </w:pPr>
    </w:p>
    <w:p w14:paraId="53699E8B" w14:textId="77777777" w:rsidR="00472B25" w:rsidRDefault="00472B25">
      <w:pPr>
        <w:tabs>
          <w:tab w:val="left" w:pos="426"/>
        </w:tabs>
        <w:jc w:val="both"/>
        <w:rPr>
          <w:rFonts w:ascii="Arial" w:hAnsi="Arial" w:cs="Arial"/>
          <w:spacing w:val="-10"/>
        </w:rPr>
      </w:pPr>
    </w:p>
    <w:p w14:paraId="15F4220D"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51CB013F" w14:textId="77777777" w:rsidR="00472B25" w:rsidRDefault="00472B25">
      <w:pPr>
        <w:tabs>
          <w:tab w:val="left" w:pos="426"/>
        </w:tabs>
        <w:jc w:val="both"/>
        <w:rPr>
          <w:rFonts w:ascii="Arial" w:hAnsi="Arial" w:cs="Arial"/>
          <w:spacing w:val="-10"/>
        </w:rPr>
      </w:pPr>
    </w:p>
    <w:p w14:paraId="73FBB463" w14:textId="77777777" w:rsidR="0013398C" w:rsidRDefault="0013398C">
      <w:pPr>
        <w:tabs>
          <w:tab w:val="left" w:pos="426"/>
        </w:tabs>
        <w:jc w:val="both"/>
        <w:rPr>
          <w:rFonts w:ascii="Arial" w:hAnsi="Arial" w:cs="Arial"/>
          <w:spacing w:val="-10"/>
        </w:rPr>
      </w:pPr>
    </w:p>
    <w:p w14:paraId="1A442664" w14:textId="77777777" w:rsidR="00472B25" w:rsidRDefault="00472B25">
      <w:pPr>
        <w:tabs>
          <w:tab w:val="left" w:pos="426"/>
        </w:tabs>
        <w:jc w:val="both"/>
        <w:rPr>
          <w:rFonts w:ascii="Arial" w:hAnsi="Arial" w:cs="Arial"/>
          <w:spacing w:val="-10"/>
        </w:rPr>
      </w:pPr>
    </w:p>
    <w:p w14:paraId="43817783" w14:textId="77777777" w:rsidR="00472B25" w:rsidRDefault="00472B25">
      <w:pPr>
        <w:tabs>
          <w:tab w:val="left" w:pos="426"/>
        </w:tabs>
        <w:jc w:val="both"/>
        <w:rPr>
          <w:rFonts w:ascii="Arial" w:hAnsi="Arial" w:cs="Arial"/>
          <w:spacing w:val="-10"/>
        </w:rPr>
      </w:pPr>
    </w:p>
    <w:p w14:paraId="58D2A45F"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23F8AACD" w14:textId="77777777" w:rsidR="00472B25" w:rsidRPr="0013398C" w:rsidRDefault="00472B25">
      <w:pPr>
        <w:tabs>
          <w:tab w:val="left" w:pos="426"/>
        </w:tabs>
        <w:jc w:val="both"/>
        <w:rPr>
          <w:rFonts w:ascii="Arial" w:hAnsi="Arial" w:cs="Arial"/>
          <w:spacing w:val="-10"/>
          <w:sz w:val="22"/>
          <w:szCs w:val="22"/>
        </w:rPr>
      </w:pPr>
    </w:p>
    <w:p w14:paraId="15BD4F98" w14:textId="77777777" w:rsidR="00472B25" w:rsidRDefault="00472B25">
      <w:pPr>
        <w:tabs>
          <w:tab w:val="left" w:pos="576"/>
        </w:tabs>
        <w:rPr>
          <w:rFonts w:ascii="Arial" w:hAnsi="Arial" w:cs="Arial"/>
        </w:rPr>
      </w:pPr>
    </w:p>
    <w:p w14:paraId="1AA33AE2" w14:textId="77777777" w:rsidR="00472B25" w:rsidRDefault="00472B25">
      <w:pPr>
        <w:jc w:val="both"/>
        <w:rPr>
          <w:rFonts w:ascii="Arial" w:hAnsi="Arial" w:cs="Arial"/>
        </w:rPr>
      </w:pPr>
    </w:p>
    <w:p w14:paraId="0316C094" w14:textId="77777777" w:rsidR="00B80B6A" w:rsidRDefault="00B80B6A">
      <w:pPr>
        <w:jc w:val="both"/>
        <w:rPr>
          <w:rFonts w:ascii="Arial" w:hAnsi="Arial" w:cs="Arial"/>
        </w:rPr>
      </w:pPr>
    </w:p>
    <w:p w14:paraId="1AE6A464" w14:textId="77777777" w:rsidR="00B80B6A" w:rsidRDefault="00B80B6A">
      <w:pPr>
        <w:jc w:val="both"/>
        <w:rPr>
          <w:rFonts w:ascii="Arial" w:hAnsi="Arial" w:cs="Arial"/>
        </w:rPr>
      </w:pPr>
    </w:p>
    <w:p w14:paraId="1D3D53C5" w14:textId="77777777" w:rsidR="00B80B6A" w:rsidRDefault="00B80B6A">
      <w:pPr>
        <w:jc w:val="both"/>
        <w:rPr>
          <w:rFonts w:ascii="Arial" w:hAnsi="Arial" w:cs="Arial"/>
        </w:rPr>
      </w:pPr>
    </w:p>
    <w:p w14:paraId="54C362F7" w14:textId="77777777" w:rsidR="00B80B6A" w:rsidRDefault="00B80B6A">
      <w:pPr>
        <w:jc w:val="both"/>
        <w:rPr>
          <w:rFonts w:ascii="Arial" w:hAnsi="Arial" w:cs="Arial"/>
        </w:rPr>
      </w:pPr>
    </w:p>
    <w:p w14:paraId="66B8729F" w14:textId="77777777" w:rsidR="00B80B6A" w:rsidRDefault="00B80B6A">
      <w:pPr>
        <w:jc w:val="both"/>
        <w:rPr>
          <w:rFonts w:ascii="Arial" w:hAnsi="Arial" w:cs="Arial"/>
        </w:rPr>
      </w:pPr>
    </w:p>
    <w:p w14:paraId="4D12363F" w14:textId="77777777" w:rsidR="00B80B6A" w:rsidRDefault="00B80B6A">
      <w:pPr>
        <w:jc w:val="both"/>
        <w:rPr>
          <w:rFonts w:ascii="Arial" w:hAnsi="Arial" w:cs="Arial"/>
        </w:rPr>
      </w:pPr>
    </w:p>
    <w:p w14:paraId="4EB7EBB9" w14:textId="77777777" w:rsidR="00B80B6A" w:rsidRDefault="00B80B6A">
      <w:pPr>
        <w:jc w:val="both"/>
        <w:rPr>
          <w:rFonts w:ascii="Arial" w:hAnsi="Arial" w:cs="Arial"/>
        </w:rPr>
      </w:pPr>
    </w:p>
    <w:p w14:paraId="00DAF413" w14:textId="77777777" w:rsidR="00B80B6A" w:rsidRDefault="00B80B6A">
      <w:pPr>
        <w:jc w:val="both"/>
        <w:rPr>
          <w:rFonts w:ascii="Arial" w:hAnsi="Arial" w:cs="Arial"/>
        </w:rPr>
      </w:pPr>
    </w:p>
    <w:p w14:paraId="6AD2248A" w14:textId="77777777" w:rsidR="00B80B6A" w:rsidRDefault="00B80B6A">
      <w:pPr>
        <w:jc w:val="both"/>
        <w:rPr>
          <w:rFonts w:ascii="Arial" w:hAnsi="Arial" w:cs="Arial"/>
        </w:rPr>
      </w:pPr>
    </w:p>
    <w:p w14:paraId="1AD09F59" w14:textId="77777777" w:rsidR="00B80B6A" w:rsidRDefault="00B80B6A">
      <w:pPr>
        <w:jc w:val="both"/>
        <w:rPr>
          <w:rFonts w:ascii="Arial" w:hAnsi="Arial" w:cs="Arial"/>
        </w:rPr>
      </w:pPr>
    </w:p>
    <w:p w14:paraId="507DD6D9" w14:textId="77777777" w:rsidR="00B80B6A" w:rsidRDefault="00B80B6A">
      <w:pPr>
        <w:jc w:val="both"/>
        <w:rPr>
          <w:rFonts w:ascii="Arial" w:hAnsi="Arial" w:cs="Arial"/>
        </w:rPr>
      </w:pPr>
    </w:p>
    <w:p w14:paraId="06A8218C" w14:textId="77777777" w:rsidR="00B80B6A" w:rsidRDefault="00B80B6A">
      <w:pPr>
        <w:jc w:val="both"/>
        <w:rPr>
          <w:rFonts w:ascii="Arial" w:hAnsi="Arial" w:cs="Arial"/>
        </w:rPr>
      </w:pPr>
    </w:p>
    <w:p w14:paraId="7B1B9BBF" w14:textId="77777777" w:rsidR="00B80B6A" w:rsidRDefault="00B80B6A">
      <w:pPr>
        <w:jc w:val="both"/>
        <w:rPr>
          <w:rFonts w:ascii="Arial" w:hAnsi="Arial" w:cs="Arial"/>
        </w:rPr>
      </w:pPr>
    </w:p>
    <w:p w14:paraId="6D32EED0" w14:textId="77777777" w:rsidR="00B80B6A" w:rsidRDefault="00B80B6A">
      <w:pPr>
        <w:jc w:val="both"/>
        <w:rPr>
          <w:rFonts w:ascii="Arial" w:hAnsi="Arial" w:cs="Arial"/>
        </w:rPr>
      </w:pPr>
    </w:p>
    <w:p w14:paraId="5600884A" w14:textId="77777777" w:rsidR="00B80B6A" w:rsidRDefault="00B80B6A">
      <w:pPr>
        <w:jc w:val="both"/>
        <w:rPr>
          <w:rFonts w:ascii="Arial" w:hAnsi="Arial" w:cs="Arial"/>
        </w:rPr>
      </w:pPr>
    </w:p>
    <w:p w14:paraId="6D7959EB" w14:textId="77777777" w:rsidR="00B80B6A" w:rsidRDefault="00B80B6A">
      <w:pPr>
        <w:jc w:val="both"/>
        <w:rPr>
          <w:rFonts w:ascii="Arial" w:hAnsi="Arial" w:cs="Arial"/>
        </w:rPr>
      </w:pPr>
    </w:p>
    <w:p w14:paraId="637B80CF" w14:textId="77777777" w:rsidR="00B80B6A" w:rsidRDefault="00B80B6A">
      <w:pPr>
        <w:jc w:val="both"/>
        <w:rPr>
          <w:rFonts w:ascii="Arial" w:hAnsi="Arial" w:cs="Arial"/>
        </w:rPr>
      </w:pPr>
    </w:p>
    <w:p w14:paraId="14096988" w14:textId="77777777" w:rsidR="00B71E45" w:rsidRDefault="00B71E45">
      <w:pPr>
        <w:jc w:val="both"/>
        <w:rPr>
          <w:rFonts w:ascii="Arial" w:hAnsi="Arial" w:cs="Arial"/>
        </w:rPr>
      </w:pPr>
    </w:p>
    <w:p w14:paraId="48224233" w14:textId="77777777" w:rsidR="00B71E45" w:rsidRDefault="00B71E45">
      <w:pPr>
        <w:jc w:val="both"/>
        <w:rPr>
          <w:rFonts w:ascii="Arial" w:hAnsi="Arial" w:cs="Arial"/>
        </w:rPr>
      </w:pPr>
    </w:p>
    <w:p w14:paraId="6552766B" w14:textId="77777777" w:rsidR="00B71E45" w:rsidRDefault="00B71E45">
      <w:pPr>
        <w:jc w:val="both"/>
        <w:rPr>
          <w:rFonts w:ascii="Arial" w:hAnsi="Arial" w:cs="Arial"/>
        </w:rPr>
      </w:pPr>
    </w:p>
    <w:p w14:paraId="2795C32F" w14:textId="77777777" w:rsidR="00B71E45" w:rsidRDefault="00B71E45">
      <w:pPr>
        <w:jc w:val="both"/>
        <w:rPr>
          <w:rFonts w:ascii="Arial" w:hAnsi="Arial" w:cs="Arial"/>
        </w:rPr>
      </w:pPr>
    </w:p>
    <w:p w14:paraId="376DB386" w14:textId="77777777" w:rsidR="00B80B6A" w:rsidRDefault="00B80B6A">
      <w:pPr>
        <w:jc w:val="both"/>
        <w:rPr>
          <w:rFonts w:ascii="Arial" w:hAnsi="Arial" w:cs="Arial"/>
        </w:rPr>
      </w:pPr>
    </w:p>
    <w:p w14:paraId="068CE02B" w14:textId="77777777" w:rsidR="00B71E45" w:rsidRDefault="00B71E45">
      <w:pPr>
        <w:jc w:val="both"/>
        <w:rPr>
          <w:rFonts w:ascii="Arial" w:hAnsi="Arial" w:cs="Arial"/>
        </w:rPr>
      </w:pPr>
    </w:p>
    <w:p w14:paraId="658085D8" w14:textId="77777777" w:rsidR="00B71E45" w:rsidRDefault="00B71E45">
      <w:pPr>
        <w:jc w:val="both"/>
        <w:rPr>
          <w:rFonts w:ascii="Arial" w:hAnsi="Arial" w:cs="Arial"/>
        </w:rPr>
      </w:pPr>
    </w:p>
    <w:p w14:paraId="0E9BA077" w14:textId="77777777" w:rsidR="00B71E45" w:rsidRDefault="00B71E45">
      <w:pPr>
        <w:jc w:val="both"/>
        <w:rPr>
          <w:rFonts w:ascii="Arial" w:hAnsi="Arial" w:cs="Arial"/>
        </w:rPr>
      </w:pPr>
    </w:p>
    <w:p w14:paraId="0367A56A" w14:textId="77777777" w:rsidR="00B71E45" w:rsidRDefault="00B71E45">
      <w:pPr>
        <w:jc w:val="both"/>
        <w:rPr>
          <w:rFonts w:ascii="Arial" w:hAnsi="Arial" w:cs="Arial"/>
        </w:rPr>
      </w:pPr>
    </w:p>
    <w:p w14:paraId="3A417F1E" w14:textId="77777777" w:rsidR="00B71E45" w:rsidRDefault="00B71E45">
      <w:pPr>
        <w:jc w:val="both"/>
        <w:rPr>
          <w:rFonts w:ascii="Arial" w:hAnsi="Arial" w:cs="Arial"/>
        </w:rPr>
      </w:pPr>
    </w:p>
    <w:p w14:paraId="7DB670CB" w14:textId="77777777" w:rsidR="00B71E45" w:rsidRDefault="00B71E45">
      <w:pPr>
        <w:jc w:val="both"/>
        <w:rPr>
          <w:rFonts w:ascii="Arial" w:hAnsi="Arial" w:cs="Arial"/>
        </w:rPr>
      </w:pPr>
    </w:p>
    <w:p w14:paraId="5B122636" w14:textId="77777777" w:rsidR="00B71E45" w:rsidRDefault="00B71E45">
      <w:pPr>
        <w:jc w:val="both"/>
        <w:rPr>
          <w:rFonts w:ascii="Arial" w:hAnsi="Arial" w:cs="Arial"/>
        </w:rPr>
      </w:pPr>
    </w:p>
    <w:p w14:paraId="6250D93B" w14:textId="77777777" w:rsidR="00B71E45" w:rsidRDefault="00B71E45">
      <w:pPr>
        <w:jc w:val="both"/>
        <w:rPr>
          <w:rFonts w:ascii="Arial" w:hAnsi="Arial" w:cs="Arial"/>
        </w:rPr>
      </w:pPr>
    </w:p>
    <w:p w14:paraId="52AA90B0" w14:textId="77777777" w:rsidR="00B71E45" w:rsidRDefault="00B71E45">
      <w:pPr>
        <w:jc w:val="both"/>
        <w:rPr>
          <w:rFonts w:ascii="Arial" w:hAnsi="Arial" w:cs="Arial"/>
        </w:rPr>
      </w:pPr>
    </w:p>
    <w:p w14:paraId="747D8B1F" w14:textId="77777777" w:rsidR="00B71E45" w:rsidRDefault="00B71E45">
      <w:pPr>
        <w:jc w:val="both"/>
        <w:rPr>
          <w:rFonts w:ascii="Arial" w:hAnsi="Arial" w:cs="Arial"/>
        </w:rPr>
      </w:pPr>
    </w:p>
    <w:p w14:paraId="0F4F26A4" w14:textId="77777777" w:rsidR="00B71E45" w:rsidRDefault="00B71E45">
      <w:pPr>
        <w:jc w:val="both"/>
        <w:rPr>
          <w:rFonts w:ascii="Arial" w:hAnsi="Arial" w:cs="Arial"/>
        </w:rPr>
      </w:pPr>
    </w:p>
    <w:p w14:paraId="6A8A1726" w14:textId="77777777" w:rsidR="00B71E45" w:rsidRDefault="00B71E45">
      <w:pPr>
        <w:jc w:val="both"/>
        <w:rPr>
          <w:rFonts w:ascii="Arial" w:hAnsi="Arial" w:cs="Arial"/>
        </w:rPr>
      </w:pPr>
    </w:p>
    <w:p w14:paraId="4EA70823" w14:textId="77777777" w:rsidR="00B71E45" w:rsidRDefault="00B71E45">
      <w:pPr>
        <w:jc w:val="both"/>
        <w:rPr>
          <w:rFonts w:ascii="Arial" w:hAnsi="Arial" w:cs="Arial"/>
        </w:rPr>
      </w:pPr>
    </w:p>
    <w:p w14:paraId="78EFFFCD" w14:textId="77777777" w:rsidR="00B71E45" w:rsidRDefault="00B71E45">
      <w:pPr>
        <w:jc w:val="both"/>
        <w:rPr>
          <w:rFonts w:ascii="Arial" w:hAnsi="Arial" w:cs="Arial"/>
        </w:rPr>
      </w:pPr>
    </w:p>
    <w:p w14:paraId="2A355A8D" w14:textId="77777777" w:rsidR="00B71E45" w:rsidRDefault="00B71E45">
      <w:pPr>
        <w:jc w:val="both"/>
        <w:rPr>
          <w:rFonts w:ascii="Arial" w:hAnsi="Arial" w:cs="Arial"/>
        </w:rPr>
      </w:pPr>
    </w:p>
    <w:p w14:paraId="5BDFAF75" w14:textId="77777777" w:rsidR="00B71E45" w:rsidRDefault="00B71E45">
      <w:pPr>
        <w:jc w:val="both"/>
        <w:rPr>
          <w:rFonts w:ascii="Arial" w:hAnsi="Arial" w:cs="Arial"/>
        </w:rPr>
      </w:pPr>
    </w:p>
    <w:p w14:paraId="2F5B0C59" w14:textId="77777777" w:rsidR="00B71E45" w:rsidRDefault="00B71E45">
      <w:pPr>
        <w:jc w:val="both"/>
        <w:rPr>
          <w:rFonts w:ascii="Arial" w:hAnsi="Arial" w:cs="Arial"/>
        </w:rPr>
      </w:pPr>
    </w:p>
    <w:p w14:paraId="52F57AF0" w14:textId="77777777" w:rsidR="00B71E45" w:rsidRDefault="00B71E45">
      <w:pPr>
        <w:jc w:val="both"/>
        <w:rPr>
          <w:rFonts w:ascii="Arial" w:hAnsi="Arial" w:cs="Arial"/>
        </w:rPr>
      </w:pPr>
    </w:p>
    <w:p w14:paraId="2E7A2367" w14:textId="77777777" w:rsidR="00B71E45" w:rsidRDefault="00B71E45">
      <w:pPr>
        <w:jc w:val="both"/>
        <w:rPr>
          <w:rFonts w:ascii="Arial" w:hAnsi="Arial" w:cs="Arial"/>
        </w:rPr>
      </w:pPr>
    </w:p>
    <w:p w14:paraId="1EACF492" w14:textId="77777777" w:rsidR="00B71E45" w:rsidRDefault="00B71E45">
      <w:pPr>
        <w:jc w:val="both"/>
        <w:rPr>
          <w:rFonts w:ascii="Arial" w:hAnsi="Arial" w:cs="Arial"/>
        </w:rPr>
      </w:pPr>
    </w:p>
    <w:p w14:paraId="6C2F49D2" w14:textId="77777777" w:rsidR="00B71E45" w:rsidRDefault="00B71E45">
      <w:pPr>
        <w:jc w:val="both"/>
        <w:rPr>
          <w:rFonts w:ascii="Arial" w:hAnsi="Arial" w:cs="Arial"/>
        </w:rPr>
      </w:pPr>
    </w:p>
    <w:p w14:paraId="6D2FF3C0" w14:textId="77777777" w:rsidR="00B71E45" w:rsidRDefault="00B71E45">
      <w:pPr>
        <w:jc w:val="both"/>
        <w:rPr>
          <w:rFonts w:ascii="Arial" w:hAnsi="Arial" w:cs="Arial"/>
        </w:rPr>
      </w:pPr>
    </w:p>
    <w:p w14:paraId="63A6ED55" w14:textId="77777777" w:rsidR="00B71E45" w:rsidRDefault="00B71E45">
      <w:pPr>
        <w:jc w:val="both"/>
        <w:rPr>
          <w:rFonts w:ascii="Arial" w:hAnsi="Arial" w:cs="Arial"/>
        </w:rPr>
      </w:pPr>
    </w:p>
    <w:p w14:paraId="15EBB4F7" w14:textId="77777777" w:rsidR="00B71E45" w:rsidRDefault="00B71E45">
      <w:pPr>
        <w:jc w:val="both"/>
        <w:rPr>
          <w:rFonts w:ascii="Arial" w:hAnsi="Arial" w:cs="Arial"/>
        </w:rPr>
      </w:pPr>
    </w:p>
    <w:p w14:paraId="0E8A2E77"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65CFE" w14:textId="77777777" w:rsidR="005C6314" w:rsidRDefault="005C6314">
      <w:r>
        <w:separator/>
      </w:r>
    </w:p>
  </w:endnote>
  <w:endnote w:type="continuationSeparator" w:id="0">
    <w:p w14:paraId="27645BBD"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30D58158" w14:textId="77777777">
      <w:trPr>
        <w:tblHeader/>
      </w:trPr>
      <w:tc>
        <w:tcPr>
          <w:tcW w:w="3513" w:type="dxa"/>
          <w:shd w:val="clear" w:color="auto" w:fill="66CCFF"/>
        </w:tcPr>
        <w:p w14:paraId="7B0E236B"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6871A88B" w14:textId="7FE2476A" w:rsidR="00472B25" w:rsidRPr="00066897" w:rsidRDefault="004A5E11">
          <w:pPr>
            <w:shd w:val="clear" w:color="auto" w:fill="66CCFF"/>
            <w:snapToGrid w:val="0"/>
            <w:jc w:val="center"/>
            <w:rPr>
              <w:rFonts w:ascii="Arial" w:hAnsi="Arial" w:cs="Arial"/>
              <w:b/>
              <w:bCs/>
              <w:sz w:val="18"/>
              <w:szCs w:val="18"/>
            </w:rPr>
          </w:pPr>
          <w:r>
            <w:rPr>
              <w:rFonts w:ascii="Arial" w:hAnsi="Arial" w:cs="Arial"/>
              <w:b/>
              <w:i/>
              <w:iCs/>
              <w:sz w:val="18"/>
              <w:szCs w:val="18"/>
            </w:rPr>
            <w:t>SSCX_2690</w:t>
          </w:r>
        </w:p>
      </w:tc>
      <w:tc>
        <w:tcPr>
          <w:tcW w:w="900" w:type="dxa"/>
          <w:shd w:val="clear" w:color="auto" w:fill="66CCFF"/>
        </w:tcPr>
        <w:p w14:paraId="6B5BD341"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3CC460FF"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54C9DE31"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5F5DE98C"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09CFCC83"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CAFBF" w14:textId="77777777" w:rsidR="005C6314" w:rsidRDefault="005C6314">
      <w:r>
        <w:separator/>
      </w:r>
    </w:p>
  </w:footnote>
  <w:footnote w:type="continuationSeparator" w:id="0">
    <w:p w14:paraId="60E13C06"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5E11"/>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BC5BC2D"/>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Props1.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2.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3.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5.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1292</Words>
  <Characters>7110</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8386</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CHALAMON Christophe</cp:lastModifiedBy>
  <cp:revision>3</cp:revision>
  <cp:lastPrinted>2016-03-31T08:52:00Z</cp:lastPrinted>
  <dcterms:created xsi:type="dcterms:W3CDTF">2019-04-03T13:41:00Z</dcterms:created>
  <dcterms:modified xsi:type="dcterms:W3CDTF">2025-09-30T07:07:00Z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